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78577D" w:rsidRDefault="00FB7C88">
      <w:pPr>
        <w:rPr>
          <w:rFonts w:ascii="Tahoma" w:hAnsi="Tahoma" w:cs="Tahoma"/>
          <w:sz w:val="22"/>
          <w:szCs w:val="22"/>
        </w:rPr>
      </w:pPr>
      <w:r w:rsidRPr="0078577D">
        <w:rPr>
          <w:rFonts w:ascii="Tahoma" w:hAnsi="Tahoma" w:cs="Tahoma"/>
          <w:sz w:val="22"/>
          <w:szCs w:val="22"/>
        </w:rPr>
        <w:t>3578. Poselstv</w:t>
      </w:r>
      <w:r w:rsidRPr="0078577D">
        <w:rPr>
          <w:rFonts w:ascii="Tahoma" w:hAnsi="Tahoma" w:cs="Tahoma"/>
          <w:sz w:val="22"/>
          <w:szCs w:val="22"/>
        </w:rPr>
        <w:t>í</w:t>
      </w:r>
      <w:r w:rsidRPr="0078577D">
        <w:rPr>
          <w:rFonts w:ascii="Tahoma" w:hAnsi="Tahoma" w:cs="Tahoma"/>
          <w:sz w:val="22"/>
          <w:szCs w:val="22"/>
        </w:rPr>
        <w:t xml:space="preserve"> Je</w:t>
      </w:r>
      <w:r w:rsidRPr="0078577D">
        <w:rPr>
          <w:rFonts w:ascii="Tahoma" w:hAnsi="Tahoma" w:cs="Tahoma"/>
          <w:sz w:val="22"/>
          <w:szCs w:val="22"/>
        </w:rPr>
        <w:t>žíš</w:t>
      </w:r>
      <w:r w:rsidRPr="0078577D">
        <w:rPr>
          <w:rFonts w:ascii="Tahoma" w:hAnsi="Tahoma" w:cs="Tahoma"/>
          <w:sz w:val="22"/>
          <w:szCs w:val="22"/>
        </w:rPr>
        <w:t>e ze dne 07. ledna 2026.</w:t>
      </w:r>
    </w:p>
    <w:p w:rsidR="0078577D" w:rsidRDefault="00FB7C88">
      <w:r w:rsidRPr="0078577D">
        <w:rPr>
          <w:rFonts w:ascii="Tahoma" w:hAnsi="Tahoma" w:cs="Tahoma"/>
          <w:sz w:val="22"/>
          <w:szCs w:val="22"/>
        </w:rPr>
        <w:t>Glynda Linkous (USA),</w:t>
      </w:r>
      <w:r w:rsidR="0078577D">
        <w:rPr>
          <w:rFonts w:ascii="Tahoma" w:hAnsi="Tahoma" w:cs="Tahoma"/>
          <w:sz w:val="22"/>
          <w:szCs w:val="22"/>
        </w:rPr>
        <w:t xml:space="preserve"> </w:t>
      </w:r>
      <w:hyperlink r:id="rId7" w:history="1">
        <w:r w:rsidR="0078577D" w:rsidRPr="00B26C84">
          <w:rPr>
            <w:rFonts w:ascii="Tahoma" w:eastAsia="Noto Serif CJK SC" w:hAnsi="Tahoma" w:cs="Tahoma"/>
            <w:color w:val="0000FF" w:themeColor="hyperlink"/>
            <w:kern w:val="2"/>
            <w:sz w:val="22"/>
            <w:u w:val="single"/>
            <w:lang w:val="en-GB"/>
          </w:rPr>
          <w:t>https://wingsofprophecy.blogspot.com/</w:t>
        </w:r>
      </w:hyperlink>
    </w:p>
    <w:p w:rsidR="00000000" w:rsidRPr="0078577D" w:rsidRDefault="00FB7C88">
      <w:pPr>
        <w:rPr>
          <w:rFonts w:ascii="Tahoma" w:hAnsi="Tahoma" w:cs="Tahoma"/>
          <w:sz w:val="22"/>
          <w:szCs w:val="22"/>
        </w:rPr>
      </w:pPr>
      <w:r w:rsidRPr="0078577D">
        <w:rPr>
          <w:rFonts w:ascii="Tahoma" w:hAnsi="Tahoma" w:cs="Tahoma"/>
          <w:sz w:val="22"/>
          <w:szCs w:val="22"/>
        </w:rPr>
        <w:t xml:space="preserve"> </w:t>
      </w:r>
    </w:p>
    <w:p w:rsidR="00000000" w:rsidRPr="0078577D" w:rsidRDefault="00FB7C88">
      <w:pPr>
        <w:rPr>
          <w:rFonts w:ascii="Tahoma" w:hAnsi="Tahoma" w:cs="Tahoma"/>
          <w:sz w:val="22"/>
          <w:szCs w:val="22"/>
        </w:rPr>
      </w:pPr>
    </w:p>
    <w:p w:rsidR="00000000" w:rsidRPr="0078577D" w:rsidRDefault="00FB7C88">
      <w:pPr>
        <w:jc w:val="center"/>
        <w:rPr>
          <w:rFonts w:ascii="Tahoma" w:hAnsi="Tahoma" w:cs="Tahoma"/>
          <w:sz w:val="22"/>
          <w:szCs w:val="22"/>
        </w:rPr>
      </w:pPr>
      <w:r w:rsidRPr="0078577D">
        <w:rPr>
          <w:rFonts w:ascii="Tahoma" w:hAnsi="Tahoma" w:cs="Tahoma"/>
          <w:b/>
          <w:bCs/>
          <w:sz w:val="22"/>
          <w:szCs w:val="22"/>
        </w:rPr>
        <w:t>Č</w:t>
      </w:r>
      <w:r w:rsidRPr="0078577D">
        <w:rPr>
          <w:rFonts w:ascii="Tahoma" w:hAnsi="Tahoma" w:cs="Tahoma"/>
          <w:b/>
          <w:bCs/>
          <w:sz w:val="22"/>
          <w:szCs w:val="22"/>
        </w:rPr>
        <w:t>AS NADE</w:t>
      </w:r>
      <w:r w:rsidRPr="0078577D">
        <w:rPr>
          <w:rFonts w:ascii="Tahoma" w:hAnsi="Tahoma" w:cs="Tahoma"/>
          <w:b/>
          <w:bCs/>
          <w:sz w:val="22"/>
          <w:szCs w:val="22"/>
        </w:rPr>
        <w:t>Š</w:t>
      </w:r>
      <w:r w:rsidRPr="0078577D">
        <w:rPr>
          <w:rFonts w:ascii="Tahoma" w:hAnsi="Tahoma" w:cs="Tahoma"/>
          <w:b/>
          <w:bCs/>
          <w:sz w:val="22"/>
          <w:szCs w:val="22"/>
        </w:rPr>
        <w:t>EL - P</w:t>
      </w:r>
      <w:r w:rsidRPr="0078577D">
        <w:rPr>
          <w:rFonts w:ascii="Tahoma" w:hAnsi="Tahoma" w:cs="Tahoma"/>
          <w:b/>
          <w:bCs/>
          <w:sz w:val="22"/>
          <w:szCs w:val="22"/>
        </w:rPr>
        <w:t>Ř</w:t>
      </w:r>
      <w:r w:rsidRPr="0078577D">
        <w:rPr>
          <w:rFonts w:ascii="Tahoma" w:hAnsi="Tahoma" w:cs="Tahoma"/>
          <w:b/>
          <w:bCs/>
          <w:sz w:val="22"/>
          <w:szCs w:val="22"/>
        </w:rPr>
        <w:t>IPRAVTE SE</w:t>
      </w:r>
    </w:p>
    <w:p w:rsidR="00000000" w:rsidRPr="0078577D" w:rsidRDefault="00FB7C88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:rsidR="00000000" w:rsidRPr="0078577D" w:rsidRDefault="00FB7C88">
      <w:pPr>
        <w:rPr>
          <w:rFonts w:ascii="Tahoma" w:hAnsi="Tahoma" w:cs="Tahoma"/>
          <w:sz w:val="22"/>
          <w:szCs w:val="22"/>
        </w:rPr>
      </w:pPr>
    </w:p>
    <w:p w:rsidR="00000000" w:rsidRPr="0078577D" w:rsidRDefault="00B350D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Mé děti, připravte se na další</w:t>
      </w:r>
      <w:r w:rsidR="00FB7C88" w:rsidRPr="0078577D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etapu,</w:t>
      </w:r>
      <w:r w:rsidR="00FB7C88" w:rsidRPr="0078577D">
        <w:rPr>
          <w:rFonts w:ascii="Tahoma" w:hAnsi="Tahoma" w:cs="Tahoma"/>
          <w:sz w:val="22"/>
          <w:szCs w:val="22"/>
        </w:rPr>
        <w:t xml:space="preserve"> nebo</w:t>
      </w:r>
      <w:r w:rsidR="00FB7C88" w:rsidRPr="0078577D">
        <w:rPr>
          <w:rFonts w:ascii="Tahoma" w:hAnsi="Tahoma" w:cs="Tahoma"/>
          <w:sz w:val="22"/>
          <w:szCs w:val="22"/>
        </w:rPr>
        <w:t>ť</w:t>
      </w:r>
      <w:r w:rsidR="00FB7C88" w:rsidRPr="0078577D">
        <w:rPr>
          <w:rFonts w:ascii="Tahoma" w:hAnsi="Tahoma" w:cs="Tahoma"/>
          <w:sz w:val="22"/>
          <w:szCs w:val="22"/>
        </w:rPr>
        <w:t xml:space="preserve"> </w:t>
      </w:r>
      <w:r w:rsidR="00FB7C88">
        <w:rPr>
          <w:rFonts w:ascii="Tahoma" w:hAnsi="Tahoma" w:cs="Tahoma"/>
          <w:sz w:val="22"/>
          <w:szCs w:val="22"/>
        </w:rPr>
        <w:t xml:space="preserve">si </w:t>
      </w:r>
      <w:r w:rsidR="00FB7C88" w:rsidRPr="0078577D">
        <w:rPr>
          <w:rFonts w:ascii="Tahoma" w:hAnsi="Tahoma" w:cs="Tahoma"/>
          <w:sz w:val="22"/>
          <w:szCs w:val="22"/>
        </w:rPr>
        <w:t>v</w:t>
      </w:r>
      <w:r w:rsidR="00FB7C88" w:rsidRPr="0078577D">
        <w:rPr>
          <w:rFonts w:ascii="Tahoma" w:hAnsi="Tahoma" w:cs="Tahoma"/>
          <w:sz w:val="22"/>
          <w:szCs w:val="22"/>
        </w:rPr>
        <w:t>á</w:t>
      </w:r>
      <w:r w:rsidR="00FB7C88" w:rsidRPr="0078577D">
        <w:rPr>
          <w:rFonts w:ascii="Tahoma" w:hAnsi="Tahoma" w:cs="Tahoma"/>
          <w:sz w:val="22"/>
          <w:szCs w:val="22"/>
        </w:rPr>
        <w:t>s nyn</w:t>
      </w:r>
      <w:r w:rsidR="00FB7C88" w:rsidRPr="0078577D">
        <w:rPr>
          <w:rFonts w:ascii="Tahoma" w:hAnsi="Tahoma" w:cs="Tahoma"/>
          <w:sz w:val="22"/>
          <w:szCs w:val="22"/>
        </w:rPr>
        <w:t>í</w:t>
      </w:r>
      <w:r w:rsidR="00FB7C88" w:rsidRPr="0078577D">
        <w:rPr>
          <w:rFonts w:ascii="Tahoma" w:hAnsi="Tahoma" w:cs="Tahoma"/>
          <w:sz w:val="22"/>
          <w:szCs w:val="22"/>
        </w:rPr>
        <w:t xml:space="preserve"> </w:t>
      </w:r>
      <w:r w:rsidR="00FB7C88">
        <w:rPr>
          <w:rFonts w:ascii="Tahoma" w:hAnsi="Tahoma" w:cs="Tahoma"/>
          <w:sz w:val="22"/>
          <w:szCs w:val="22"/>
        </w:rPr>
        <w:t>vezmu</w:t>
      </w:r>
      <w:r w:rsidR="00FB7C88" w:rsidRPr="0078577D">
        <w:rPr>
          <w:rFonts w:ascii="Tahoma" w:hAnsi="Tahoma" w:cs="Tahoma"/>
          <w:sz w:val="22"/>
          <w:szCs w:val="22"/>
        </w:rPr>
        <w:t>. V</w:t>
      </w:r>
      <w:r w:rsidR="00FB7C88" w:rsidRPr="0078577D">
        <w:rPr>
          <w:rFonts w:ascii="Tahoma" w:hAnsi="Tahoma" w:cs="Tahoma"/>
          <w:sz w:val="22"/>
          <w:szCs w:val="22"/>
        </w:rPr>
        <w:t>í</w:t>
      </w:r>
      <w:r w:rsidR="00FB7C88" w:rsidRPr="0078577D">
        <w:rPr>
          <w:rFonts w:ascii="Tahoma" w:hAnsi="Tahoma" w:cs="Tahoma"/>
          <w:sz w:val="22"/>
          <w:szCs w:val="22"/>
        </w:rPr>
        <w:t>te, co v</w:t>
      </w:r>
      <w:r w:rsidR="00FB7C88" w:rsidRPr="0078577D">
        <w:rPr>
          <w:rFonts w:ascii="Tahoma" w:hAnsi="Tahoma" w:cs="Tahoma"/>
          <w:sz w:val="22"/>
          <w:szCs w:val="22"/>
        </w:rPr>
        <w:t>á</w:t>
      </w:r>
      <w:r w:rsidR="00FB7C88" w:rsidRPr="0078577D">
        <w:rPr>
          <w:rFonts w:ascii="Tahoma" w:hAnsi="Tahoma" w:cs="Tahoma"/>
          <w:sz w:val="22"/>
          <w:szCs w:val="22"/>
        </w:rPr>
        <w:t>m bylo uk</w:t>
      </w:r>
      <w:r w:rsidR="00FB7C88" w:rsidRPr="0078577D">
        <w:rPr>
          <w:rFonts w:ascii="Tahoma" w:hAnsi="Tahoma" w:cs="Tahoma"/>
          <w:sz w:val="22"/>
          <w:szCs w:val="22"/>
        </w:rPr>
        <w:t>á</w:t>
      </w:r>
      <w:r w:rsidR="00FB7C88" w:rsidRPr="0078577D">
        <w:rPr>
          <w:rFonts w:ascii="Tahoma" w:hAnsi="Tahoma" w:cs="Tahoma"/>
          <w:sz w:val="22"/>
          <w:szCs w:val="22"/>
        </w:rPr>
        <w:t>z</w:t>
      </w:r>
      <w:r w:rsidR="00FB7C88" w:rsidRPr="0078577D">
        <w:rPr>
          <w:rFonts w:ascii="Tahoma" w:hAnsi="Tahoma" w:cs="Tahoma"/>
          <w:sz w:val="22"/>
          <w:szCs w:val="22"/>
        </w:rPr>
        <w:t>á</w:t>
      </w:r>
      <w:r w:rsidR="00FB7C88" w:rsidRPr="0078577D">
        <w:rPr>
          <w:rFonts w:ascii="Tahoma" w:hAnsi="Tahoma" w:cs="Tahoma"/>
          <w:sz w:val="22"/>
          <w:szCs w:val="22"/>
        </w:rPr>
        <w:t>no ve va</w:t>
      </w:r>
      <w:r w:rsidR="00FB7C88" w:rsidRPr="0078577D">
        <w:rPr>
          <w:rFonts w:ascii="Tahoma" w:hAnsi="Tahoma" w:cs="Tahoma"/>
          <w:sz w:val="22"/>
          <w:szCs w:val="22"/>
        </w:rPr>
        <w:t>š</w:t>
      </w:r>
      <w:r w:rsidR="00FB7C88" w:rsidRPr="0078577D">
        <w:rPr>
          <w:rFonts w:ascii="Tahoma" w:hAnsi="Tahoma" w:cs="Tahoma"/>
          <w:sz w:val="22"/>
          <w:szCs w:val="22"/>
        </w:rPr>
        <w:t>em duchu, kdy</w:t>
      </w:r>
      <w:r w:rsidR="00FB7C88" w:rsidRPr="0078577D">
        <w:rPr>
          <w:rFonts w:ascii="Tahoma" w:hAnsi="Tahoma" w:cs="Tahoma"/>
          <w:sz w:val="22"/>
          <w:szCs w:val="22"/>
        </w:rPr>
        <w:t>ž</w:t>
      </w:r>
      <w:r w:rsidR="00FB7C88" w:rsidRPr="0078577D">
        <w:rPr>
          <w:rFonts w:ascii="Tahoma" w:hAnsi="Tahoma" w:cs="Tahoma"/>
          <w:sz w:val="22"/>
          <w:szCs w:val="22"/>
        </w:rPr>
        <w:t xml:space="preserve"> jste se mnou hovo</w:t>
      </w:r>
      <w:r w:rsidR="00FB7C88" w:rsidRPr="0078577D">
        <w:rPr>
          <w:rFonts w:ascii="Tahoma" w:hAnsi="Tahoma" w:cs="Tahoma"/>
          <w:sz w:val="22"/>
          <w:szCs w:val="22"/>
        </w:rPr>
        <w:t>ř</w:t>
      </w:r>
      <w:r w:rsidR="00FB7C88" w:rsidRPr="0078577D">
        <w:rPr>
          <w:rFonts w:ascii="Tahoma" w:hAnsi="Tahoma" w:cs="Tahoma"/>
          <w:sz w:val="22"/>
          <w:szCs w:val="22"/>
        </w:rPr>
        <w:t xml:space="preserve">ily. </w:t>
      </w:r>
    </w:p>
    <w:p w:rsidR="00000000" w:rsidRPr="0078577D" w:rsidRDefault="00FB7C88">
      <w:pPr>
        <w:rPr>
          <w:rFonts w:ascii="Tahoma" w:hAnsi="Tahoma" w:cs="Tahoma"/>
          <w:sz w:val="22"/>
          <w:szCs w:val="22"/>
        </w:rPr>
      </w:pPr>
    </w:p>
    <w:p w:rsidR="00000000" w:rsidRPr="0078577D" w:rsidRDefault="00FB7C88">
      <w:pPr>
        <w:rPr>
          <w:rFonts w:ascii="Tahoma" w:hAnsi="Tahoma" w:cs="Tahoma"/>
          <w:sz w:val="22"/>
          <w:szCs w:val="22"/>
        </w:rPr>
      </w:pPr>
      <w:r w:rsidRPr="0078577D">
        <w:rPr>
          <w:rFonts w:ascii="Tahoma" w:hAnsi="Tahoma" w:cs="Tahoma"/>
          <w:sz w:val="22"/>
          <w:szCs w:val="22"/>
        </w:rPr>
        <w:t>Č</w:t>
      </w:r>
      <w:r w:rsidRPr="0078577D">
        <w:rPr>
          <w:rFonts w:ascii="Tahoma" w:hAnsi="Tahoma" w:cs="Tahoma"/>
          <w:sz w:val="22"/>
          <w:szCs w:val="22"/>
        </w:rPr>
        <w:t>as nade</w:t>
      </w:r>
      <w:r w:rsidRPr="0078577D">
        <w:rPr>
          <w:rFonts w:ascii="Tahoma" w:hAnsi="Tahoma" w:cs="Tahoma"/>
          <w:sz w:val="22"/>
          <w:szCs w:val="22"/>
        </w:rPr>
        <w:t>š</w:t>
      </w:r>
      <w:r w:rsidRPr="0078577D">
        <w:rPr>
          <w:rFonts w:ascii="Tahoma" w:hAnsi="Tahoma" w:cs="Tahoma"/>
          <w:sz w:val="22"/>
          <w:szCs w:val="22"/>
        </w:rPr>
        <w:t>el - P</w:t>
      </w:r>
      <w:r w:rsidRPr="0078577D">
        <w:rPr>
          <w:rFonts w:ascii="Tahoma" w:hAnsi="Tahoma" w:cs="Tahoma"/>
          <w:sz w:val="22"/>
          <w:szCs w:val="22"/>
        </w:rPr>
        <w:t>ř</w:t>
      </w:r>
      <w:r w:rsidRPr="0078577D">
        <w:rPr>
          <w:rFonts w:ascii="Tahoma" w:hAnsi="Tahoma" w:cs="Tahoma"/>
          <w:sz w:val="22"/>
          <w:szCs w:val="22"/>
        </w:rPr>
        <w:t xml:space="preserve">ipravte se. </w:t>
      </w:r>
    </w:p>
    <w:p w:rsidR="00000000" w:rsidRPr="0078577D" w:rsidRDefault="00FB7C88">
      <w:pPr>
        <w:rPr>
          <w:rFonts w:ascii="Tahoma" w:hAnsi="Tahoma" w:cs="Tahoma"/>
          <w:sz w:val="22"/>
          <w:szCs w:val="22"/>
        </w:rPr>
      </w:pPr>
    </w:p>
    <w:p w:rsidR="00000000" w:rsidRPr="0078577D" w:rsidRDefault="00FB7C88">
      <w:pPr>
        <w:rPr>
          <w:rFonts w:ascii="Tahoma" w:hAnsi="Tahoma" w:cs="Tahoma"/>
          <w:sz w:val="22"/>
          <w:szCs w:val="22"/>
        </w:rPr>
      </w:pPr>
      <w:r w:rsidRPr="0078577D">
        <w:rPr>
          <w:rFonts w:ascii="Tahoma" w:hAnsi="Tahoma" w:cs="Tahoma"/>
          <w:sz w:val="22"/>
          <w:szCs w:val="22"/>
        </w:rPr>
        <w:t>Je</w:t>
      </w:r>
      <w:r w:rsidRPr="0078577D">
        <w:rPr>
          <w:rFonts w:ascii="Tahoma" w:hAnsi="Tahoma" w:cs="Tahoma"/>
          <w:sz w:val="22"/>
          <w:szCs w:val="22"/>
        </w:rPr>
        <w:t>žíš</w:t>
      </w:r>
    </w:p>
    <w:p w:rsidR="00000000" w:rsidRPr="0078577D" w:rsidRDefault="00FB7C88">
      <w:pPr>
        <w:rPr>
          <w:rFonts w:ascii="Tahoma" w:hAnsi="Tahoma" w:cs="Tahoma"/>
          <w:sz w:val="22"/>
          <w:szCs w:val="22"/>
        </w:rPr>
      </w:pPr>
    </w:p>
    <w:p w:rsidR="00000000" w:rsidRPr="0078577D" w:rsidRDefault="00FB7C88">
      <w:pPr>
        <w:rPr>
          <w:rFonts w:ascii="Tahoma" w:hAnsi="Tahoma" w:cs="Tahoma"/>
          <w:sz w:val="22"/>
          <w:szCs w:val="22"/>
        </w:rPr>
      </w:pPr>
      <w:r w:rsidRPr="0078577D">
        <w:rPr>
          <w:rFonts w:ascii="Tahoma" w:hAnsi="Tahoma" w:cs="Tahoma"/>
          <w:i/>
          <w:iCs/>
          <w:sz w:val="22"/>
          <w:szCs w:val="22"/>
        </w:rPr>
        <w:t>POZN</w:t>
      </w:r>
      <w:r w:rsidRPr="0078577D">
        <w:rPr>
          <w:rFonts w:ascii="Tahoma" w:hAnsi="Tahoma" w:cs="Tahoma"/>
          <w:i/>
          <w:iCs/>
          <w:sz w:val="22"/>
          <w:szCs w:val="22"/>
        </w:rPr>
        <w:t>Á</w:t>
      </w:r>
      <w:r w:rsidRPr="0078577D">
        <w:rPr>
          <w:rFonts w:ascii="Tahoma" w:hAnsi="Tahoma" w:cs="Tahoma"/>
          <w:i/>
          <w:iCs/>
          <w:sz w:val="22"/>
          <w:szCs w:val="22"/>
        </w:rPr>
        <w:t>MKA: V</w:t>
      </w:r>
      <w:r w:rsidRPr="0078577D">
        <w:rPr>
          <w:rFonts w:ascii="Tahoma" w:hAnsi="Tahoma" w:cs="Tahoma"/>
          <w:i/>
          <w:iCs/>
          <w:sz w:val="22"/>
          <w:szCs w:val="22"/>
        </w:rPr>
        <w:t>ěří</w:t>
      </w:r>
      <w:r w:rsidRPr="0078577D">
        <w:rPr>
          <w:rFonts w:ascii="Tahoma" w:hAnsi="Tahoma" w:cs="Tahoma"/>
          <w:i/>
          <w:iCs/>
          <w:sz w:val="22"/>
          <w:szCs w:val="22"/>
        </w:rPr>
        <w:t xml:space="preserve">m, </w:t>
      </w:r>
      <w:r w:rsidRPr="0078577D">
        <w:rPr>
          <w:rFonts w:ascii="Tahoma" w:hAnsi="Tahoma" w:cs="Tahoma"/>
          <w:i/>
          <w:iCs/>
          <w:sz w:val="22"/>
          <w:szCs w:val="22"/>
        </w:rPr>
        <w:t>ž</w:t>
      </w:r>
      <w:r w:rsidRPr="0078577D">
        <w:rPr>
          <w:rFonts w:ascii="Tahoma" w:hAnsi="Tahoma" w:cs="Tahoma"/>
          <w:i/>
          <w:iCs/>
          <w:sz w:val="22"/>
          <w:szCs w:val="22"/>
        </w:rPr>
        <w:t>e mi bylo uk</w:t>
      </w:r>
      <w:r w:rsidRPr="0078577D">
        <w:rPr>
          <w:rFonts w:ascii="Tahoma" w:hAnsi="Tahoma" w:cs="Tahoma"/>
          <w:i/>
          <w:iCs/>
          <w:sz w:val="22"/>
          <w:szCs w:val="22"/>
        </w:rPr>
        <w:t>á</w:t>
      </w:r>
      <w:r w:rsidRPr="0078577D">
        <w:rPr>
          <w:rFonts w:ascii="Tahoma" w:hAnsi="Tahoma" w:cs="Tahoma"/>
          <w:i/>
          <w:iCs/>
          <w:sz w:val="22"/>
          <w:szCs w:val="22"/>
        </w:rPr>
        <w:t>z</w:t>
      </w:r>
      <w:r w:rsidRPr="0078577D">
        <w:rPr>
          <w:rFonts w:ascii="Tahoma" w:hAnsi="Tahoma" w:cs="Tahoma"/>
          <w:i/>
          <w:iCs/>
          <w:sz w:val="22"/>
          <w:szCs w:val="22"/>
        </w:rPr>
        <w:t>á</w:t>
      </w:r>
      <w:r w:rsidRPr="0078577D">
        <w:rPr>
          <w:rFonts w:ascii="Tahoma" w:hAnsi="Tahoma" w:cs="Tahoma"/>
          <w:i/>
          <w:iCs/>
          <w:sz w:val="22"/>
          <w:szCs w:val="22"/>
        </w:rPr>
        <w:t xml:space="preserve">no, </w:t>
      </w:r>
      <w:r w:rsidRPr="0078577D">
        <w:rPr>
          <w:rFonts w:ascii="Tahoma" w:hAnsi="Tahoma" w:cs="Tahoma"/>
          <w:i/>
          <w:iCs/>
          <w:sz w:val="22"/>
          <w:szCs w:val="22"/>
        </w:rPr>
        <w:t>ž</w:t>
      </w:r>
      <w:r w:rsidRPr="0078577D">
        <w:rPr>
          <w:rFonts w:ascii="Tahoma" w:hAnsi="Tahoma" w:cs="Tahoma"/>
          <w:i/>
          <w:iCs/>
          <w:sz w:val="22"/>
          <w:szCs w:val="22"/>
        </w:rPr>
        <w:t>e pokud nev</w:t>
      </w:r>
      <w:r w:rsidRPr="0078577D">
        <w:rPr>
          <w:rFonts w:ascii="Tahoma" w:hAnsi="Tahoma" w:cs="Tahoma"/>
          <w:i/>
          <w:iCs/>
          <w:sz w:val="22"/>
          <w:szCs w:val="22"/>
        </w:rPr>
        <w:t>í</w:t>
      </w:r>
      <w:r w:rsidRPr="0078577D">
        <w:rPr>
          <w:rFonts w:ascii="Tahoma" w:hAnsi="Tahoma" w:cs="Tahoma"/>
          <w:i/>
          <w:iCs/>
          <w:sz w:val="22"/>
          <w:szCs w:val="22"/>
        </w:rPr>
        <w:t>te, co v</w:t>
      </w:r>
      <w:r w:rsidRPr="0078577D">
        <w:rPr>
          <w:rFonts w:ascii="Tahoma" w:hAnsi="Tahoma" w:cs="Tahoma"/>
          <w:i/>
          <w:iCs/>
          <w:sz w:val="22"/>
          <w:szCs w:val="22"/>
        </w:rPr>
        <w:t>á</w:t>
      </w:r>
      <w:r w:rsidRPr="0078577D">
        <w:rPr>
          <w:rFonts w:ascii="Tahoma" w:hAnsi="Tahoma" w:cs="Tahoma"/>
          <w:i/>
          <w:iCs/>
          <w:sz w:val="22"/>
          <w:szCs w:val="22"/>
        </w:rPr>
        <w:t>m bylo uk</w:t>
      </w:r>
      <w:r w:rsidRPr="0078577D">
        <w:rPr>
          <w:rFonts w:ascii="Tahoma" w:hAnsi="Tahoma" w:cs="Tahoma"/>
          <w:i/>
          <w:iCs/>
          <w:sz w:val="22"/>
          <w:szCs w:val="22"/>
        </w:rPr>
        <w:t>á</w:t>
      </w:r>
      <w:r w:rsidRPr="0078577D">
        <w:rPr>
          <w:rFonts w:ascii="Tahoma" w:hAnsi="Tahoma" w:cs="Tahoma"/>
          <w:i/>
          <w:iCs/>
          <w:sz w:val="22"/>
          <w:szCs w:val="22"/>
        </w:rPr>
        <w:t>z</w:t>
      </w:r>
      <w:r w:rsidRPr="0078577D">
        <w:rPr>
          <w:rFonts w:ascii="Tahoma" w:hAnsi="Tahoma" w:cs="Tahoma"/>
          <w:i/>
          <w:iCs/>
          <w:sz w:val="22"/>
          <w:szCs w:val="22"/>
        </w:rPr>
        <w:t>á</w:t>
      </w:r>
      <w:r w:rsidRPr="0078577D">
        <w:rPr>
          <w:rFonts w:ascii="Tahoma" w:hAnsi="Tahoma" w:cs="Tahoma"/>
          <w:i/>
          <w:iCs/>
          <w:sz w:val="22"/>
          <w:szCs w:val="22"/>
        </w:rPr>
        <w:t>no, pak se v</w:t>
      </w:r>
      <w:r w:rsidRPr="0078577D">
        <w:rPr>
          <w:rFonts w:ascii="Tahoma" w:hAnsi="Tahoma" w:cs="Tahoma"/>
          <w:i/>
          <w:iCs/>
          <w:sz w:val="22"/>
          <w:szCs w:val="22"/>
        </w:rPr>
        <w:t>á</w:t>
      </w:r>
      <w:r w:rsidRPr="0078577D">
        <w:rPr>
          <w:rFonts w:ascii="Tahoma" w:hAnsi="Tahoma" w:cs="Tahoma"/>
          <w:i/>
          <w:iCs/>
          <w:sz w:val="22"/>
          <w:szCs w:val="22"/>
        </w:rPr>
        <w:t>s toto poselstv</w:t>
      </w:r>
      <w:r w:rsidRPr="0078577D">
        <w:rPr>
          <w:rFonts w:ascii="Tahoma" w:hAnsi="Tahoma" w:cs="Tahoma"/>
          <w:i/>
          <w:iCs/>
          <w:sz w:val="22"/>
          <w:szCs w:val="22"/>
        </w:rPr>
        <w:t>í</w:t>
      </w:r>
      <w:r w:rsidRPr="0078577D">
        <w:rPr>
          <w:rFonts w:ascii="Tahoma" w:hAnsi="Tahoma" w:cs="Tahoma"/>
          <w:i/>
          <w:iCs/>
          <w:sz w:val="22"/>
          <w:szCs w:val="22"/>
        </w:rPr>
        <w:t xml:space="preserve"> net</w:t>
      </w:r>
      <w:r w:rsidRPr="0078577D">
        <w:rPr>
          <w:rFonts w:ascii="Tahoma" w:hAnsi="Tahoma" w:cs="Tahoma"/>
          <w:i/>
          <w:iCs/>
          <w:sz w:val="22"/>
          <w:szCs w:val="22"/>
        </w:rPr>
        <w:t>ý</w:t>
      </w:r>
      <w:r w:rsidRPr="0078577D">
        <w:rPr>
          <w:rFonts w:ascii="Tahoma" w:hAnsi="Tahoma" w:cs="Tahoma"/>
          <w:i/>
          <w:iCs/>
          <w:sz w:val="22"/>
          <w:szCs w:val="22"/>
        </w:rPr>
        <w:t>k</w:t>
      </w:r>
      <w:r w:rsidRPr="0078577D">
        <w:rPr>
          <w:rFonts w:ascii="Tahoma" w:hAnsi="Tahoma" w:cs="Tahoma"/>
          <w:i/>
          <w:iCs/>
          <w:sz w:val="22"/>
          <w:szCs w:val="22"/>
        </w:rPr>
        <w:t>á</w:t>
      </w:r>
      <w:r w:rsidRPr="0078577D">
        <w:rPr>
          <w:rFonts w:ascii="Tahoma" w:hAnsi="Tahoma" w:cs="Tahoma"/>
          <w:i/>
          <w:iCs/>
          <w:sz w:val="22"/>
          <w:szCs w:val="22"/>
        </w:rPr>
        <w:t>.</w:t>
      </w:r>
    </w:p>
    <w:p w:rsidR="00000000" w:rsidRPr="0078577D" w:rsidRDefault="00FB7C88">
      <w:pPr>
        <w:rPr>
          <w:rFonts w:ascii="Tahoma" w:hAnsi="Tahoma" w:cs="Tahoma"/>
          <w:sz w:val="22"/>
          <w:szCs w:val="22"/>
        </w:rPr>
      </w:pPr>
    </w:p>
    <w:p w:rsidR="00000000" w:rsidRPr="0078577D" w:rsidRDefault="00FB7C88">
      <w:pPr>
        <w:rPr>
          <w:rFonts w:ascii="Tahoma" w:hAnsi="Tahoma" w:cs="Tahoma"/>
          <w:sz w:val="22"/>
          <w:szCs w:val="22"/>
        </w:rPr>
      </w:pPr>
    </w:p>
    <w:p w:rsidR="00000000" w:rsidRPr="00FB7C88" w:rsidRDefault="00FB7C88" w:rsidP="00FB7C88">
      <w:pPr>
        <w:rPr>
          <w:rFonts w:ascii="Tahoma" w:hAnsi="Tahoma" w:cs="Tahoma"/>
          <w:b/>
          <w:i/>
          <w:sz w:val="18"/>
          <w:szCs w:val="18"/>
        </w:rPr>
      </w:pPr>
      <w:r w:rsidRPr="00FB7C88">
        <w:rPr>
          <w:rFonts w:ascii="Tahoma" w:hAnsi="Tahoma" w:cs="Tahoma"/>
          <w:b/>
          <w:i/>
          <w:sz w:val="18"/>
          <w:szCs w:val="18"/>
        </w:rPr>
        <w:t>P</w:t>
      </w:r>
      <w:r w:rsidRPr="00FB7C88">
        <w:rPr>
          <w:rFonts w:ascii="Tahoma" w:hAnsi="Tahoma" w:cs="Tahoma"/>
          <w:b/>
          <w:i/>
          <w:sz w:val="18"/>
          <w:szCs w:val="18"/>
        </w:rPr>
        <w:t>ř</w:t>
      </w:r>
      <w:r w:rsidRPr="00FB7C88">
        <w:rPr>
          <w:rFonts w:ascii="Tahoma" w:hAnsi="Tahoma" w:cs="Tahoma"/>
          <w:b/>
          <w:i/>
          <w:sz w:val="18"/>
          <w:szCs w:val="18"/>
        </w:rPr>
        <w:t xml:space="preserve"> 3, 5-7</w:t>
      </w:r>
    </w:p>
    <w:p w:rsidR="00000000" w:rsidRPr="00FB7C88" w:rsidRDefault="00FB7C88" w:rsidP="00FB7C88">
      <w:pPr>
        <w:rPr>
          <w:rFonts w:ascii="Tahoma" w:hAnsi="Tahoma" w:cs="Tahoma"/>
          <w:b/>
          <w:i/>
          <w:sz w:val="18"/>
          <w:szCs w:val="18"/>
        </w:rPr>
      </w:pPr>
      <w:bookmarkStart w:id="0" w:name="v5"/>
      <w:bookmarkEnd w:id="0"/>
      <w:r w:rsidRPr="00FB7C88">
        <w:rPr>
          <w:rFonts w:ascii="Tahoma" w:hAnsi="Tahoma" w:cs="Tahoma"/>
          <w:b/>
          <w:i/>
          <w:sz w:val="18"/>
          <w:szCs w:val="18"/>
        </w:rPr>
        <w:t xml:space="preserve">5: </w:t>
      </w:r>
      <w:r w:rsidRPr="00FB7C88">
        <w:rPr>
          <w:rFonts w:ascii="Tahoma" w:hAnsi="Tahoma" w:cs="Tahoma"/>
          <w:b/>
          <w:i/>
          <w:sz w:val="18"/>
          <w:szCs w:val="18"/>
        </w:rPr>
        <w:t>D</w:t>
      </w:r>
      <w:r w:rsidRPr="00FB7C88">
        <w:rPr>
          <w:rFonts w:ascii="Tahoma" w:hAnsi="Tahoma" w:cs="Tahoma"/>
          <w:b/>
          <w:i/>
          <w:sz w:val="18"/>
          <w:szCs w:val="18"/>
        </w:rPr>
        <w:t>ů</w:t>
      </w:r>
      <w:r w:rsidRPr="00FB7C88">
        <w:rPr>
          <w:rFonts w:ascii="Tahoma" w:hAnsi="Tahoma" w:cs="Tahoma"/>
          <w:b/>
          <w:i/>
          <w:sz w:val="18"/>
          <w:szCs w:val="18"/>
        </w:rPr>
        <w:t>v</w:t>
      </w:r>
      <w:r w:rsidRPr="00FB7C88">
        <w:rPr>
          <w:rFonts w:ascii="Tahoma" w:hAnsi="Tahoma" w:cs="Tahoma"/>
          <w:b/>
          <w:i/>
          <w:sz w:val="18"/>
          <w:szCs w:val="18"/>
        </w:rPr>
        <w:t>ěř</w:t>
      </w:r>
      <w:r w:rsidRPr="00FB7C88">
        <w:rPr>
          <w:rFonts w:ascii="Tahoma" w:hAnsi="Tahoma" w:cs="Tahoma"/>
          <w:b/>
          <w:i/>
          <w:sz w:val="18"/>
          <w:szCs w:val="18"/>
        </w:rPr>
        <w:t>uj Hospodinu cel</w:t>
      </w:r>
      <w:r w:rsidRPr="00FB7C88">
        <w:rPr>
          <w:rFonts w:ascii="Tahoma" w:hAnsi="Tahoma" w:cs="Tahoma"/>
          <w:b/>
          <w:i/>
          <w:sz w:val="18"/>
          <w:szCs w:val="18"/>
        </w:rPr>
        <w:t>ý</w:t>
      </w:r>
      <w:r w:rsidRPr="00FB7C88">
        <w:rPr>
          <w:rFonts w:ascii="Tahoma" w:hAnsi="Tahoma" w:cs="Tahoma"/>
          <w:b/>
          <w:i/>
          <w:sz w:val="18"/>
          <w:szCs w:val="18"/>
        </w:rPr>
        <w:t>m srdcem, na svoji rozumnost nespol</w:t>
      </w:r>
      <w:r w:rsidRPr="00FB7C88">
        <w:rPr>
          <w:rFonts w:ascii="Tahoma" w:hAnsi="Tahoma" w:cs="Tahoma"/>
          <w:b/>
          <w:i/>
          <w:sz w:val="18"/>
          <w:szCs w:val="18"/>
        </w:rPr>
        <w:t>é</w:t>
      </w:r>
      <w:r w:rsidRPr="00FB7C88">
        <w:rPr>
          <w:rFonts w:ascii="Tahoma" w:hAnsi="Tahoma" w:cs="Tahoma"/>
          <w:b/>
          <w:i/>
          <w:sz w:val="18"/>
          <w:szCs w:val="18"/>
        </w:rPr>
        <w:t xml:space="preserve">hej. </w:t>
      </w:r>
    </w:p>
    <w:p w:rsidR="00FB7C88" w:rsidRDefault="00FB7C88" w:rsidP="00FB7C88">
      <w:pPr>
        <w:rPr>
          <w:rFonts w:ascii="Tahoma" w:hAnsi="Tahoma" w:cs="Tahoma"/>
          <w:b/>
          <w:i/>
          <w:sz w:val="18"/>
          <w:szCs w:val="18"/>
        </w:rPr>
      </w:pPr>
      <w:bookmarkStart w:id="1" w:name="v6"/>
      <w:bookmarkEnd w:id="1"/>
    </w:p>
    <w:p w:rsidR="00000000" w:rsidRPr="00FB7C88" w:rsidRDefault="00FB7C88" w:rsidP="00FB7C88">
      <w:pPr>
        <w:rPr>
          <w:rFonts w:ascii="Tahoma" w:hAnsi="Tahoma" w:cs="Tahoma"/>
          <w:b/>
          <w:i/>
          <w:sz w:val="18"/>
          <w:szCs w:val="18"/>
        </w:rPr>
      </w:pPr>
      <w:r w:rsidRPr="00FB7C88">
        <w:rPr>
          <w:rFonts w:ascii="Tahoma" w:hAnsi="Tahoma" w:cs="Tahoma"/>
          <w:b/>
          <w:i/>
          <w:sz w:val="18"/>
          <w:szCs w:val="18"/>
        </w:rPr>
        <w:t xml:space="preserve">6: </w:t>
      </w:r>
      <w:r w:rsidRPr="00FB7C88">
        <w:rPr>
          <w:rFonts w:ascii="Tahoma" w:hAnsi="Tahoma" w:cs="Tahoma"/>
          <w:b/>
          <w:i/>
          <w:sz w:val="18"/>
          <w:szCs w:val="18"/>
        </w:rPr>
        <w:t>Pozn</w:t>
      </w:r>
      <w:r w:rsidRPr="00FB7C88">
        <w:rPr>
          <w:rFonts w:ascii="Tahoma" w:hAnsi="Tahoma" w:cs="Tahoma"/>
          <w:b/>
          <w:i/>
          <w:sz w:val="18"/>
          <w:szCs w:val="18"/>
        </w:rPr>
        <w:t>á</w:t>
      </w:r>
      <w:r w:rsidRPr="00FB7C88">
        <w:rPr>
          <w:rFonts w:ascii="Tahoma" w:hAnsi="Tahoma" w:cs="Tahoma"/>
          <w:b/>
          <w:i/>
          <w:sz w:val="18"/>
          <w:szCs w:val="18"/>
        </w:rPr>
        <w:t>vej ho na v</w:t>
      </w:r>
      <w:r w:rsidRPr="00FB7C88">
        <w:rPr>
          <w:rFonts w:ascii="Tahoma" w:hAnsi="Tahoma" w:cs="Tahoma"/>
          <w:b/>
          <w:i/>
          <w:sz w:val="18"/>
          <w:szCs w:val="18"/>
        </w:rPr>
        <w:t>š</w:t>
      </w:r>
      <w:r w:rsidRPr="00FB7C88">
        <w:rPr>
          <w:rFonts w:ascii="Tahoma" w:hAnsi="Tahoma" w:cs="Tahoma"/>
          <w:b/>
          <w:i/>
          <w:sz w:val="18"/>
          <w:szCs w:val="18"/>
        </w:rPr>
        <w:t>ech sv</w:t>
      </w:r>
      <w:r w:rsidRPr="00FB7C88">
        <w:rPr>
          <w:rFonts w:ascii="Tahoma" w:hAnsi="Tahoma" w:cs="Tahoma"/>
          <w:b/>
          <w:i/>
          <w:sz w:val="18"/>
          <w:szCs w:val="18"/>
        </w:rPr>
        <w:t>ý</w:t>
      </w:r>
      <w:r w:rsidRPr="00FB7C88">
        <w:rPr>
          <w:rFonts w:ascii="Tahoma" w:hAnsi="Tahoma" w:cs="Tahoma"/>
          <w:b/>
          <w:i/>
          <w:sz w:val="18"/>
          <w:szCs w:val="18"/>
        </w:rPr>
        <w:t>ch cest</w:t>
      </w:r>
      <w:r w:rsidRPr="00FB7C88">
        <w:rPr>
          <w:rFonts w:ascii="Tahoma" w:hAnsi="Tahoma" w:cs="Tahoma"/>
          <w:b/>
          <w:i/>
          <w:sz w:val="18"/>
          <w:szCs w:val="18"/>
        </w:rPr>
        <w:t>á</w:t>
      </w:r>
      <w:r w:rsidRPr="00FB7C88">
        <w:rPr>
          <w:rFonts w:ascii="Tahoma" w:hAnsi="Tahoma" w:cs="Tahoma"/>
          <w:b/>
          <w:i/>
          <w:sz w:val="18"/>
          <w:szCs w:val="18"/>
        </w:rPr>
        <w:t>ch, on s</w:t>
      </w:r>
      <w:r w:rsidRPr="00FB7C88">
        <w:rPr>
          <w:rFonts w:ascii="Tahoma" w:hAnsi="Tahoma" w:cs="Tahoma"/>
          <w:b/>
          <w:i/>
          <w:sz w:val="18"/>
          <w:szCs w:val="18"/>
        </w:rPr>
        <w:t>á</w:t>
      </w:r>
      <w:r w:rsidRPr="00FB7C88">
        <w:rPr>
          <w:rFonts w:ascii="Tahoma" w:hAnsi="Tahoma" w:cs="Tahoma"/>
          <w:b/>
          <w:i/>
          <w:sz w:val="18"/>
          <w:szCs w:val="18"/>
        </w:rPr>
        <w:t>m nap</w:t>
      </w:r>
      <w:r w:rsidRPr="00FB7C88">
        <w:rPr>
          <w:rFonts w:ascii="Tahoma" w:hAnsi="Tahoma" w:cs="Tahoma"/>
          <w:b/>
          <w:i/>
          <w:sz w:val="18"/>
          <w:szCs w:val="18"/>
        </w:rPr>
        <w:t>ří</w:t>
      </w:r>
      <w:r w:rsidRPr="00FB7C88">
        <w:rPr>
          <w:rFonts w:ascii="Tahoma" w:hAnsi="Tahoma" w:cs="Tahoma"/>
          <w:b/>
          <w:i/>
          <w:sz w:val="18"/>
          <w:szCs w:val="18"/>
        </w:rPr>
        <w:t>m</w:t>
      </w:r>
      <w:r w:rsidRPr="00FB7C88">
        <w:rPr>
          <w:rFonts w:ascii="Tahoma" w:hAnsi="Tahoma" w:cs="Tahoma"/>
          <w:b/>
          <w:i/>
          <w:sz w:val="18"/>
          <w:szCs w:val="18"/>
        </w:rPr>
        <w:t>í</w:t>
      </w:r>
      <w:r w:rsidRPr="00FB7C88">
        <w:rPr>
          <w:rFonts w:ascii="Tahoma" w:hAnsi="Tahoma" w:cs="Tahoma"/>
          <w:b/>
          <w:i/>
          <w:sz w:val="18"/>
          <w:szCs w:val="18"/>
        </w:rPr>
        <w:t xml:space="preserve"> tv</w:t>
      </w:r>
      <w:r w:rsidRPr="00FB7C88">
        <w:rPr>
          <w:rFonts w:ascii="Tahoma" w:hAnsi="Tahoma" w:cs="Tahoma"/>
          <w:b/>
          <w:i/>
          <w:sz w:val="18"/>
          <w:szCs w:val="18"/>
        </w:rPr>
        <w:t>é</w:t>
      </w:r>
      <w:r w:rsidRPr="00FB7C88">
        <w:rPr>
          <w:rFonts w:ascii="Tahoma" w:hAnsi="Tahoma" w:cs="Tahoma"/>
          <w:b/>
          <w:i/>
          <w:sz w:val="18"/>
          <w:szCs w:val="18"/>
        </w:rPr>
        <w:t xml:space="preserve"> stezky. </w:t>
      </w:r>
    </w:p>
    <w:p w:rsidR="00FB7C88" w:rsidRDefault="00FB7C88" w:rsidP="00FB7C88">
      <w:pPr>
        <w:rPr>
          <w:rFonts w:ascii="Tahoma" w:hAnsi="Tahoma" w:cs="Tahoma"/>
          <w:b/>
          <w:i/>
          <w:sz w:val="18"/>
          <w:szCs w:val="18"/>
        </w:rPr>
      </w:pPr>
      <w:bookmarkStart w:id="2" w:name="v7"/>
      <w:bookmarkEnd w:id="2"/>
    </w:p>
    <w:p w:rsidR="00000000" w:rsidRPr="00FB7C88" w:rsidRDefault="00FB7C88" w:rsidP="00FB7C88">
      <w:pPr>
        <w:rPr>
          <w:rFonts w:ascii="Tahoma" w:hAnsi="Tahoma" w:cs="Tahoma"/>
          <w:b/>
          <w:i/>
          <w:sz w:val="18"/>
          <w:szCs w:val="18"/>
        </w:rPr>
      </w:pPr>
      <w:r w:rsidRPr="00FB7C88">
        <w:rPr>
          <w:rFonts w:ascii="Tahoma" w:hAnsi="Tahoma" w:cs="Tahoma"/>
          <w:b/>
          <w:i/>
          <w:sz w:val="18"/>
          <w:szCs w:val="18"/>
        </w:rPr>
        <w:t xml:space="preserve">7: </w:t>
      </w:r>
      <w:r w:rsidRPr="00FB7C88">
        <w:rPr>
          <w:rFonts w:ascii="Tahoma" w:hAnsi="Tahoma" w:cs="Tahoma"/>
          <w:b/>
          <w:i/>
          <w:sz w:val="18"/>
          <w:szCs w:val="18"/>
        </w:rPr>
        <w:t>Nebu</w:t>
      </w:r>
      <w:r w:rsidRPr="00FB7C88">
        <w:rPr>
          <w:rFonts w:ascii="Tahoma" w:hAnsi="Tahoma" w:cs="Tahoma"/>
          <w:b/>
          <w:i/>
          <w:sz w:val="18"/>
          <w:szCs w:val="18"/>
        </w:rPr>
        <w:t>ď</w:t>
      </w:r>
      <w:r w:rsidRPr="00FB7C88">
        <w:rPr>
          <w:rFonts w:ascii="Tahoma" w:hAnsi="Tahoma" w:cs="Tahoma"/>
          <w:b/>
          <w:i/>
          <w:sz w:val="18"/>
          <w:szCs w:val="18"/>
        </w:rPr>
        <w:t xml:space="preserve"> moudr</w:t>
      </w:r>
      <w:r w:rsidRPr="00FB7C88">
        <w:rPr>
          <w:rFonts w:ascii="Tahoma" w:hAnsi="Tahoma" w:cs="Tahoma"/>
          <w:b/>
          <w:i/>
          <w:sz w:val="18"/>
          <w:szCs w:val="18"/>
        </w:rPr>
        <w:t>ý</w:t>
      </w:r>
      <w:r w:rsidRPr="00FB7C88">
        <w:rPr>
          <w:rFonts w:ascii="Tahoma" w:hAnsi="Tahoma" w:cs="Tahoma"/>
          <w:b/>
          <w:i/>
          <w:sz w:val="18"/>
          <w:szCs w:val="18"/>
        </w:rPr>
        <w:t xml:space="preserve"> s</w:t>
      </w:r>
      <w:r w:rsidRPr="00FB7C88">
        <w:rPr>
          <w:rFonts w:ascii="Tahoma" w:hAnsi="Tahoma" w:cs="Tahoma"/>
          <w:b/>
          <w:i/>
          <w:sz w:val="18"/>
          <w:szCs w:val="18"/>
        </w:rPr>
        <w:t>á</w:t>
      </w:r>
      <w:r w:rsidRPr="00FB7C88">
        <w:rPr>
          <w:rFonts w:ascii="Tahoma" w:hAnsi="Tahoma" w:cs="Tahoma"/>
          <w:b/>
          <w:i/>
          <w:sz w:val="18"/>
          <w:szCs w:val="18"/>
        </w:rPr>
        <w:t>m u sebe, boj se Hospodina, od zl</w:t>
      </w:r>
      <w:r w:rsidRPr="00FB7C88">
        <w:rPr>
          <w:rFonts w:ascii="Tahoma" w:hAnsi="Tahoma" w:cs="Tahoma"/>
          <w:b/>
          <w:i/>
          <w:sz w:val="18"/>
          <w:szCs w:val="18"/>
        </w:rPr>
        <w:t>é</w:t>
      </w:r>
      <w:r w:rsidRPr="00FB7C88">
        <w:rPr>
          <w:rFonts w:ascii="Tahoma" w:hAnsi="Tahoma" w:cs="Tahoma"/>
          <w:b/>
          <w:i/>
          <w:sz w:val="18"/>
          <w:szCs w:val="18"/>
        </w:rPr>
        <w:t>ho se odvra</w:t>
      </w:r>
      <w:r w:rsidRPr="00FB7C88">
        <w:rPr>
          <w:rFonts w:ascii="Tahoma" w:hAnsi="Tahoma" w:cs="Tahoma"/>
          <w:b/>
          <w:i/>
          <w:sz w:val="18"/>
          <w:szCs w:val="18"/>
        </w:rPr>
        <w:t>ť</w:t>
      </w:r>
      <w:r w:rsidRPr="00FB7C88">
        <w:rPr>
          <w:rFonts w:ascii="Tahoma" w:hAnsi="Tahoma" w:cs="Tahoma"/>
          <w:b/>
          <w:i/>
          <w:sz w:val="18"/>
          <w:szCs w:val="18"/>
        </w:rPr>
        <w:t xml:space="preserve">. </w:t>
      </w:r>
    </w:p>
    <w:p w:rsidR="00000000" w:rsidRPr="00FB7C88" w:rsidRDefault="00FB7C88" w:rsidP="00FB7C88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FB7C88" w:rsidRDefault="00FB7C88" w:rsidP="00FB7C88">
      <w:pPr>
        <w:rPr>
          <w:rFonts w:ascii="Tahoma" w:hAnsi="Tahoma" w:cs="Tahoma"/>
          <w:b/>
          <w:i/>
          <w:sz w:val="18"/>
          <w:szCs w:val="18"/>
        </w:rPr>
      </w:pPr>
      <w:r w:rsidRPr="00FB7C88">
        <w:rPr>
          <w:rFonts w:ascii="Tahoma" w:hAnsi="Tahoma" w:cs="Tahoma"/>
          <w:b/>
          <w:i/>
          <w:sz w:val="18"/>
          <w:szCs w:val="18"/>
        </w:rPr>
        <w:t>2Kor 4, 16-18</w:t>
      </w:r>
    </w:p>
    <w:p w:rsidR="00000000" w:rsidRPr="00FB7C88" w:rsidRDefault="00FB7C88" w:rsidP="00FB7C88">
      <w:pPr>
        <w:rPr>
          <w:rFonts w:ascii="Tahoma" w:hAnsi="Tahoma" w:cs="Tahoma"/>
          <w:b/>
          <w:i/>
          <w:sz w:val="18"/>
          <w:szCs w:val="18"/>
        </w:rPr>
      </w:pPr>
      <w:bookmarkStart w:id="3" w:name="v16"/>
      <w:bookmarkEnd w:id="3"/>
      <w:r w:rsidRPr="00FB7C88">
        <w:rPr>
          <w:rFonts w:ascii="Tahoma" w:hAnsi="Tahoma" w:cs="Tahoma"/>
          <w:b/>
          <w:i/>
          <w:sz w:val="18"/>
          <w:szCs w:val="18"/>
        </w:rPr>
        <w:t xml:space="preserve">16: </w:t>
      </w:r>
      <w:r w:rsidRPr="00FB7C88">
        <w:rPr>
          <w:rFonts w:ascii="Tahoma" w:hAnsi="Tahoma" w:cs="Tahoma"/>
          <w:b/>
          <w:i/>
          <w:sz w:val="18"/>
          <w:szCs w:val="18"/>
        </w:rPr>
        <w:t>A proto nekles</w:t>
      </w:r>
      <w:r w:rsidRPr="00FB7C88">
        <w:rPr>
          <w:rFonts w:ascii="Tahoma" w:hAnsi="Tahoma" w:cs="Tahoma"/>
          <w:b/>
          <w:i/>
          <w:sz w:val="18"/>
          <w:szCs w:val="18"/>
        </w:rPr>
        <w:t>á</w:t>
      </w:r>
      <w:r w:rsidRPr="00FB7C88">
        <w:rPr>
          <w:rFonts w:ascii="Tahoma" w:hAnsi="Tahoma" w:cs="Tahoma"/>
          <w:b/>
          <w:i/>
          <w:sz w:val="18"/>
          <w:szCs w:val="18"/>
        </w:rPr>
        <w:t>me na mysli: i kdy</w:t>
      </w:r>
      <w:r w:rsidRPr="00FB7C88">
        <w:rPr>
          <w:rFonts w:ascii="Tahoma" w:hAnsi="Tahoma" w:cs="Tahoma"/>
          <w:b/>
          <w:i/>
          <w:sz w:val="18"/>
          <w:szCs w:val="18"/>
        </w:rPr>
        <w:t>ž</w:t>
      </w:r>
      <w:r w:rsidRPr="00FB7C88">
        <w:rPr>
          <w:rFonts w:ascii="Tahoma" w:hAnsi="Tahoma" w:cs="Tahoma"/>
          <w:b/>
          <w:i/>
          <w:sz w:val="18"/>
          <w:szCs w:val="18"/>
        </w:rPr>
        <w:t xml:space="preserve"> navenek hyneme, vnit</w:t>
      </w:r>
      <w:r w:rsidRPr="00FB7C88">
        <w:rPr>
          <w:rFonts w:ascii="Tahoma" w:hAnsi="Tahoma" w:cs="Tahoma"/>
          <w:b/>
          <w:i/>
          <w:sz w:val="18"/>
          <w:szCs w:val="18"/>
        </w:rPr>
        <w:t>ř</w:t>
      </w:r>
      <w:r w:rsidRPr="00FB7C88">
        <w:rPr>
          <w:rFonts w:ascii="Tahoma" w:hAnsi="Tahoma" w:cs="Tahoma"/>
          <w:b/>
          <w:i/>
          <w:sz w:val="18"/>
          <w:szCs w:val="18"/>
        </w:rPr>
        <w:t>n</w:t>
      </w:r>
      <w:r w:rsidRPr="00FB7C88">
        <w:rPr>
          <w:rFonts w:ascii="Tahoma" w:hAnsi="Tahoma" w:cs="Tahoma"/>
          <w:b/>
          <w:i/>
          <w:sz w:val="18"/>
          <w:szCs w:val="18"/>
        </w:rPr>
        <w:t>ě</w:t>
      </w:r>
      <w:r w:rsidRPr="00FB7C88">
        <w:rPr>
          <w:rFonts w:ascii="Tahoma" w:hAnsi="Tahoma" w:cs="Tahoma"/>
          <w:b/>
          <w:i/>
          <w:sz w:val="18"/>
          <w:szCs w:val="18"/>
        </w:rPr>
        <w:t xml:space="preserve"> se den ze dne obno</w:t>
      </w:r>
      <w:r w:rsidRPr="00FB7C88">
        <w:rPr>
          <w:rFonts w:ascii="Tahoma" w:hAnsi="Tahoma" w:cs="Tahoma"/>
          <w:b/>
          <w:i/>
          <w:sz w:val="18"/>
          <w:szCs w:val="18"/>
        </w:rPr>
        <w:t xml:space="preserve">vujeme. </w:t>
      </w:r>
    </w:p>
    <w:p w:rsidR="00FB7C88" w:rsidRDefault="00FB7C88" w:rsidP="00FB7C88">
      <w:pPr>
        <w:rPr>
          <w:rFonts w:ascii="Tahoma" w:hAnsi="Tahoma" w:cs="Tahoma"/>
          <w:b/>
          <w:i/>
          <w:sz w:val="18"/>
          <w:szCs w:val="18"/>
        </w:rPr>
      </w:pPr>
      <w:bookmarkStart w:id="4" w:name="v17"/>
      <w:bookmarkEnd w:id="4"/>
    </w:p>
    <w:p w:rsidR="00000000" w:rsidRPr="00FB7C88" w:rsidRDefault="00FB7C88" w:rsidP="00FB7C88">
      <w:pPr>
        <w:rPr>
          <w:rFonts w:ascii="Tahoma" w:hAnsi="Tahoma" w:cs="Tahoma"/>
          <w:b/>
          <w:i/>
          <w:sz w:val="18"/>
          <w:szCs w:val="18"/>
        </w:rPr>
      </w:pPr>
      <w:r w:rsidRPr="00FB7C88">
        <w:rPr>
          <w:rFonts w:ascii="Tahoma" w:hAnsi="Tahoma" w:cs="Tahoma"/>
          <w:b/>
          <w:i/>
          <w:sz w:val="18"/>
          <w:szCs w:val="18"/>
        </w:rPr>
        <w:t xml:space="preserve">17: </w:t>
      </w:r>
      <w:r w:rsidRPr="00FB7C88">
        <w:rPr>
          <w:rFonts w:ascii="Tahoma" w:hAnsi="Tahoma" w:cs="Tahoma"/>
          <w:b/>
          <w:i/>
          <w:sz w:val="18"/>
          <w:szCs w:val="18"/>
        </w:rPr>
        <w:t>Toto kr</w:t>
      </w:r>
      <w:r w:rsidRPr="00FB7C88">
        <w:rPr>
          <w:rFonts w:ascii="Tahoma" w:hAnsi="Tahoma" w:cs="Tahoma"/>
          <w:b/>
          <w:i/>
          <w:sz w:val="18"/>
          <w:szCs w:val="18"/>
        </w:rPr>
        <w:t>á</w:t>
      </w:r>
      <w:r w:rsidRPr="00FB7C88">
        <w:rPr>
          <w:rFonts w:ascii="Tahoma" w:hAnsi="Tahoma" w:cs="Tahoma"/>
          <w:b/>
          <w:i/>
          <w:sz w:val="18"/>
          <w:szCs w:val="18"/>
        </w:rPr>
        <w:t>tk</w:t>
      </w:r>
      <w:r w:rsidRPr="00FB7C88">
        <w:rPr>
          <w:rFonts w:ascii="Tahoma" w:hAnsi="Tahoma" w:cs="Tahoma"/>
          <w:b/>
          <w:i/>
          <w:sz w:val="18"/>
          <w:szCs w:val="18"/>
        </w:rPr>
        <w:t>é</w:t>
      </w:r>
      <w:r w:rsidRPr="00FB7C88">
        <w:rPr>
          <w:rFonts w:ascii="Tahoma" w:hAnsi="Tahoma" w:cs="Tahoma"/>
          <w:b/>
          <w:i/>
          <w:sz w:val="18"/>
          <w:szCs w:val="18"/>
        </w:rPr>
        <w:t xml:space="preserve"> a lehk</w:t>
      </w:r>
      <w:r w:rsidRPr="00FB7C88">
        <w:rPr>
          <w:rFonts w:ascii="Tahoma" w:hAnsi="Tahoma" w:cs="Tahoma"/>
          <w:b/>
          <w:i/>
          <w:sz w:val="18"/>
          <w:szCs w:val="18"/>
        </w:rPr>
        <w:t>é</w:t>
      </w:r>
      <w:r w:rsidRPr="00FB7C88">
        <w:rPr>
          <w:rFonts w:ascii="Tahoma" w:hAnsi="Tahoma" w:cs="Tahoma"/>
          <w:b/>
          <w:i/>
          <w:sz w:val="18"/>
          <w:szCs w:val="18"/>
        </w:rPr>
        <w:t xml:space="preserve"> sou</w:t>
      </w:r>
      <w:r w:rsidRPr="00FB7C88">
        <w:rPr>
          <w:rFonts w:ascii="Tahoma" w:hAnsi="Tahoma" w:cs="Tahoma"/>
          <w:b/>
          <w:i/>
          <w:sz w:val="18"/>
          <w:szCs w:val="18"/>
        </w:rPr>
        <w:t>ž</w:t>
      </w:r>
      <w:r w:rsidRPr="00FB7C88">
        <w:rPr>
          <w:rFonts w:ascii="Tahoma" w:hAnsi="Tahoma" w:cs="Tahoma"/>
          <w:b/>
          <w:i/>
          <w:sz w:val="18"/>
          <w:szCs w:val="18"/>
        </w:rPr>
        <w:t>en</w:t>
      </w:r>
      <w:r w:rsidRPr="00FB7C88">
        <w:rPr>
          <w:rFonts w:ascii="Tahoma" w:hAnsi="Tahoma" w:cs="Tahoma"/>
          <w:b/>
          <w:i/>
          <w:sz w:val="18"/>
          <w:szCs w:val="18"/>
        </w:rPr>
        <w:t>í</w:t>
      </w:r>
      <w:r w:rsidRPr="00FB7C88">
        <w:rPr>
          <w:rFonts w:ascii="Tahoma" w:hAnsi="Tahoma" w:cs="Tahoma"/>
          <w:b/>
          <w:i/>
          <w:sz w:val="18"/>
          <w:szCs w:val="18"/>
        </w:rPr>
        <w:t xml:space="preserve"> p</w:t>
      </w:r>
      <w:r w:rsidRPr="00FB7C88">
        <w:rPr>
          <w:rFonts w:ascii="Tahoma" w:hAnsi="Tahoma" w:cs="Tahoma"/>
          <w:b/>
          <w:i/>
          <w:sz w:val="18"/>
          <w:szCs w:val="18"/>
        </w:rPr>
        <w:t>ů</w:t>
      </w:r>
      <w:r w:rsidRPr="00FB7C88">
        <w:rPr>
          <w:rFonts w:ascii="Tahoma" w:hAnsi="Tahoma" w:cs="Tahoma"/>
          <w:b/>
          <w:i/>
          <w:sz w:val="18"/>
          <w:szCs w:val="18"/>
        </w:rPr>
        <w:t>sob</w:t>
      </w:r>
      <w:r w:rsidRPr="00FB7C88">
        <w:rPr>
          <w:rFonts w:ascii="Tahoma" w:hAnsi="Tahoma" w:cs="Tahoma"/>
          <w:b/>
          <w:i/>
          <w:sz w:val="18"/>
          <w:szCs w:val="18"/>
        </w:rPr>
        <w:t>í</w:t>
      </w:r>
      <w:r w:rsidRPr="00FB7C88">
        <w:rPr>
          <w:rFonts w:ascii="Tahoma" w:hAnsi="Tahoma" w:cs="Tahoma"/>
          <w:b/>
          <w:i/>
          <w:sz w:val="18"/>
          <w:szCs w:val="18"/>
        </w:rPr>
        <w:t xml:space="preserve"> p</w:t>
      </w:r>
      <w:r w:rsidRPr="00FB7C88">
        <w:rPr>
          <w:rFonts w:ascii="Tahoma" w:hAnsi="Tahoma" w:cs="Tahoma"/>
          <w:b/>
          <w:i/>
          <w:sz w:val="18"/>
          <w:szCs w:val="18"/>
        </w:rPr>
        <w:t>ř</w:t>
      </w:r>
      <w:r w:rsidRPr="00FB7C88">
        <w:rPr>
          <w:rFonts w:ascii="Tahoma" w:hAnsi="Tahoma" w:cs="Tahoma"/>
          <w:b/>
          <w:i/>
          <w:sz w:val="18"/>
          <w:szCs w:val="18"/>
        </w:rPr>
        <w:t>enesm</w:t>
      </w:r>
      <w:r w:rsidRPr="00FB7C88">
        <w:rPr>
          <w:rFonts w:ascii="Tahoma" w:hAnsi="Tahoma" w:cs="Tahoma"/>
          <w:b/>
          <w:i/>
          <w:sz w:val="18"/>
          <w:szCs w:val="18"/>
        </w:rPr>
        <w:t>í</w:t>
      </w:r>
      <w:r w:rsidRPr="00FB7C88">
        <w:rPr>
          <w:rFonts w:ascii="Tahoma" w:hAnsi="Tahoma" w:cs="Tahoma"/>
          <w:b/>
          <w:i/>
          <w:sz w:val="18"/>
          <w:szCs w:val="18"/>
        </w:rPr>
        <w:t>rnou v</w:t>
      </w:r>
      <w:r w:rsidRPr="00FB7C88">
        <w:rPr>
          <w:rFonts w:ascii="Tahoma" w:hAnsi="Tahoma" w:cs="Tahoma"/>
          <w:b/>
          <w:i/>
          <w:sz w:val="18"/>
          <w:szCs w:val="18"/>
        </w:rPr>
        <w:t>á</w:t>
      </w:r>
      <w:r w:rsidRPr="00FB7C88">
        <w:rPr>
          <w:rFonts w:ascii="Tahoma" w:hAnsi="Tahoma" w:cs="Tahoma"/>
          <w:b/>
          <w:i/>
          <w:sz w:val="18"/>
          <w:szCs w:val="18"/>
        </w:rPr>
        <w:t>hu v</w:t>
      </w:r>
      <w:r w:rsidRPr="00FB7C88">
        <w:rPr>
          <w:rFonts w:ascii="Tahoma" w:hAnsi="Tahoma" w:cs="Tahoma"/>
          <w:b/>
          <w:i/>
          <w:sz w:val="18"/>
          <w:szCs w:val="18"/>
        </w:rPr>
        <w:t>ěč</w:t>
      </w:r>
      <w:r w:rsidRPr="00FB7C88">
        <w:rPr>
          <w:rFonts w:ascii="Tahoma" w:hAnsi="Tahoma" w:cs="Tahoma"/>
          <w:b/>
          <w:i/>
          <w:sz w:val="18"/>
          <w:szCs w:val="18"/>
        </w:rPr>
        <w:t>n</w:t>
      </w:r>
      <w:r w:rsidRPr="00FB7C88">
        <w:rPr>
          <w:rFonts w:ascii="Tahoma" w:hAnsi="Tahoma" w:cs="Tahoma"/>
          <w:b/>
          <w:i/>
          <w:sz w:val="18"/>
          <w:szCs w:val="18"/>
        </w:rPr>
        <w:t>é</w:t>
      </w:r>
      <w:r w:rsidRPr="00FB7C88">
        <w:rPr>
          <w:rFonts w:ascii="Tahoma" w:hAnsi="Tahoma" w:cs="Tahoma"/>
          <w:b/>
          <w:i/>
          <w:sz w:val="18"/>
          <w:szCs w:val="18"/>
        </w:rPr>
        <w:t xml:space="preserve"> sl</w:t>
      </w:r>
      <w:r w:rsidRPr="00FB7C88">
        <w:rPr>
          <w:rFonts w:ascii="Tahoma" w:hAnsi="Tahoma" w:cs="Tahoma"/>
          <w:b/>
          <w:i/>
          <w:sz w:val="18"/>
          <w:szCs w:val="18"/>
        </w:rPr>
        <w:t>á</w:t>
      </w:r>
      <w:r w:rsidRPr="00FB7C88">
        <w:rPr>
          <w:rFonts w:ascii="Tahoma" w:hAnsi="Tahoma" w:cs="Tahoma"/>
          <w:b/>
          <w:i/>
          <w:sz w:val="18"/>
          <w:szCs w:val="18"/>
        </w:rPr>
        <w:t xml:space="preserve">vy </w:t>
      </w:r>
    </w:p>
    <w:p w:rsidR="00FB7C88" w:rsidRDefault="00FB7C88" w:rsidP="00FB7C88">
      <w:pPr>
        <w:rPr>
          <w:rFonts w:ascii="Tahoma" w:hAnsi="Tahoma" w:cs="Tahoma"/>
          <w:b/>
          <w:i/>
          <w:sz w:val="18"/>
          <w:szCs w:val="18"/>
        </w:rPr>
      </w:pPr>
      <w:bookmarkStart w:id="5" w:name="v18"/>
      <w:bookmarkEnd w:id="5"/>
    </w:p>
    <w:p w:rsidR="00000000" w:rsidRPr="00FB7C88" w:rsidRDefault="00FB7C88" w:rsidP="00FB7C88">
      <w:pPr>
        <w:rPr>
          <w:rFonts w:ascii="Tahoma" w:hAnsi="Tahoma" w:cs="Tahoma"/>
          <w:b/>
          <w:i/>
          <w:sz w:val="18"/>
          <w:szCs w:val="18"/>
        </w:rPr>
      </w:pPr>
      <w:r w:rsidRPr="00FB7C88">
        <w:rPr>
          <w:rFonts w:ascii="Tahoma" w:hAnsi="Tahoma" w:cs="Tahoma"/>
          <w:b/>
          <w:i/>
          <w:sz w:val="18"/>
          <w:szCs w:val="18"/>
        </w:rPr>
        <w:t xml:space="preserve">18: </w:t>
      </w:r>
      <w:r w:rsidRPr="00FB7C88">
        <w:rPr>
          <w:rFonts w:ascii="Tahoma" w:hAnsi="Tahoma" w:cs="Tahoma"/>
          <w:b/>
          <w:i/>
          <w:sz w:val="18"/>
          <w:szCs w:val="18"/>
        </w:rPr>
        <w:t>n</w:t>
      </w:r>
      <w:r w:rsidRPr="00FB7C88">
        <w:rPr>
          <w:rFonts w:ascii="Tahoma" w:hAnsi="Tahoma" w:cs="Tahoma"/>
          <w:b/>
          <w:i/>
          <w:sz w:val="18"/>
          <w:szCs w:val="18"/>
        </w:rPr>
        <w:t>á</w:t>
      </w:r>
      <w:r w:rsidRPr="00FB7C88">
        <w:rPr>
          <w:rFonts w:ascii="Tahoma" w:hAnsi="Tahoma" w:cs="Tahoma"/>
          <w:b/>
          <w:i/>
          <w:sz w:val="18"/>
          <w:szCs w:val="18"/>
        </w:rPr>
        <w:t>m, kte</w:t>
      </w:r>
      <w:r w:rsidRPr="00FB7C88">
        <w:rPr>
          <w:rFonts w:ascii="Tahoma" w:hAnsi="Tahoma" w:cs="Tahoma"/>
          <w:b/>
          <w:i/>
          <w:sz w:val="18"/>
          <w:szCs w:val="18"/>
        </w:rPr>
        <w:t>ří</w:t>
      </w:r>
      <w:r w:rsidRPr="00FB7C88">
        <w:rPr>
          <w:rFonts w:ascii="Tahoma" w:hAnsi="Tahoma" w:cs="Tahoma"/>
          <w:b/>
          <w:i/>
          <w:sz w:val="18"/>
          <w:szCs w:val="18"/>
        </w:rPr>
        <w:t xml:space="preserve"> nehled</w:t>
      </w:r>
      <w:r w:rsidRPr="00FB7C88">
        <w:rPr>
          <w:rFonts w:ascii="Tahoma" w:hAnsi="Tahoma" w:cs="Tahoma"/>
          <w:b/>
          <w:i/>
          <w:sz w:val="18"/>
          <w:szCs w:val="18"/>
        </w:rPr>
        <w:t>í</w:t>
      </w:r>
      <w:r w:rsidRPr="00FB7C88">
        <w:rPr>
          <w:rFonts w:ascii="Tahoma" w:hAnsi="Tahoma" w:cs="Tahoma"/>
          <w:b/>
          <w:i/>
          <w:sz w:val="18"/>
          <w:szCs w:val="18"/>
        </w:rPr>
        <w:t>me k viditeln</w:t>
      </w:r>
      <w:r w:rsidRPr="00FB7C88">
        <w:rPr>
          <w:rFonts w:ascii="Tahoma" w:hAnsi="Tahoma" w:cs="Tahoma"/>
          <w:b/>
          <w:i/>
          <w:sz w:val="18"/>
          <w:szCs w:val="18"/>
        </w:rPr>
        <w:t>é</w:t>
      </w:r>
      <w:r w:rsidRPr="00FB7C88">
        <w:rPr>
          <w:rFonts w:ascii="Tahoma" w:hAnsi="Tahoma" w:cs="Tahoma"/>
          <w:b/>
          <w:i/>
          <w:sz w:val="18"/>
          <w:szCs w:val="18"/>
        </w:rPr>
        <w:t>mu, n</w:t>
      </w:r>
      <w:r w:rsidRPr="00FB7C88">
        <w:rPr>
          <w:rFonts w:ascii="Tahoma" w:hAnsi="Tahoma" w:cs="Tahoma"/>
          <w:b/>
          <w:i/>
          <w:sz w:val="18"/>
          <w:szCs w:val="18"/>
        </w:rPr>
        <w:t>ý</w:t>
      </w:r>
      <w:r w:rsidRPr="00FB7C88">
        <w:rPr>
          <w:rFonts w:ascii="Tahoma" w:hAnsi="Tahoma" w:cs="Tahoma"/>
          <w:b/>
          <w:i/>
          <w:sz w:val="18"/>
          <w:szCs w:val="18"/>
        </w:rPr>
        <w:t>br</w:t>
      </w:r>
      <w:r w:rsidRPr="00FB7C88">
        <w:rPr>
          <w:rFonts w:ascii="Tahoma" w:hAnsi="Tahoma" w:cs="Tahoma"/>
          <w:b/>
          <w:i/>
          <w:sz w:val="18"/>
          <w:szCs w:val="18"/>
        </w:rPr>
        <w:t>ž</w:t>
      </w:r>
      <w:r w:rsidRPr="00FB7C88">
        <w:rPr>
          <w:rFonts w:ascii="Tahoma" w:hAnsi="Tahoma" w:cs="Tahoma"/>
          <w:b/>
          <w:i/>
          <w:sz w:val="18"/>
          <w:szCs w:val="18"/>
        </w:rPr>
        <w:t xml:space="preserve"> k neviditeln</w:t>
      </w:r>
      <w:r w:rsidRPr="00FB7C88">
        <w:rPr>
          <w:rFonts w:ascii="Tahoma" w:hAnsi="Tahoma" w:cs="Tahoma"/>
          <w:b/>
          <w:i/>
          <w:sz w:val="18"/>
          <w:szCs w:val="18"/>
        </w:rPr>
        <w:t>é</w:t>
      </w:r>
      <w:r w:rsidRPr="00FB7C88">
        <w:rPr>
          <w:rFonts w:ascii="Tahoma" w:hAnsi="Tahoma" w:cs="Tahoma"/>
          <w:b/>
          <w:i/>
          <w:sz w:val="18"/>
          <w:szCs w:val="18"/>
        </w:rPr>
        <w:t>mu. Viditeln</w:t>
      </w:r>
      <w:r w:rsidRPr="00FB7C88">
        <w:rPr>
          <w:rFonts w:ascii="Tahoma" w:hAnsi="Tahoma" w:cs="Tahoma"/>
          <w:b/>
          <w:i/>
          <w:sz w:val="18"/>
          <w:szCs w:val="18"/>
        </w:rPr>
        <w:t>é</w:t>
      </w:r>
      <w:r w:rsidRPr="00FB7C88">
        <w:rPr>
          <w:rFonts w:ascii="Tahoma" w:hAnsi="Tahoma" w:cs="Tahoma"/>
          <w:b/>
          <w:i/>
          <w:sz w:val="18"/>
          <w:szCs w:val="18"/>
        </w:rPr>
        <w:t xml:space="preserve"> je do</w:t>
      </w:r>
      <w:r w:rsidRPr="00FB7C88">
        <w:rPr>
          <w:rFonts w:ascii="Tahoma" w:hAnsi="Tahoma" w:cs="Tahoma"/>
          <w:b/>
          <w:i/>
          <w:sz w:val="18"/>
          <w:szCs w:val="18"/>
        </w:rPr>
        <w:t>č</w:t>
      </w:r>
      <w:r w:rsidRPr="00FB7C88">
        <w:rPr>
          <w:rFonts w:ascii="Tahoma" w:hAnsi="Tahoma" w:cs="Tahoma"/>
          <w:b/>
          <w:i/>
          <w:sz w:val="18"/>
          <w:szCs w:val="18"/>
        </w:rPr>
        <w:t>asn</w:t>
      </w:r>
      <w:r w:rsidRPr="00FB7C88">
        <w:rPr>
          <w:rFonts w:ascii="Tahoma" w:hAnsi="Tahoma" w:cs="Tahoma"/>
          <w:b/>
          <w:i/>
          <w:sz w:val="18"/>
          <w:szCs w:val="18"/>
        </w:rPr>
        <w:t>é</w:t>
      </w:r>
      <w:r w:rsidRPr="00FB7C88">
        <w:rPr>
          <w:rFonts w:ascii="Tahoma" w:hAnsi="Tahoma" w:cs="Tahoma"/>
          <w:b/>
          <w:i/>
          <w:sz w:val="18"/>
          <w:szCs w:val="18"/>
        </w:rPr>
        <w:t>, neviditeln</w:t>
      </w:r>
      <w:r w:rsidRPr="00FB7C88">
        <w:rPr>
          <w:rFonts w:ascii="Tahoma" w:hAnsi="Tahoma" w:cs="Tahoma"/>
          <w:b/>
          <w:i/>
          <w:sz w:val="18"/>
          <w:szCs w:val="18"/>
        </w:rPr>
        <w:t>é</w:t>
      </w:r>
      <w:r w:rsidRPr="00FB7C88">
        <w:rPr>
          <w:rFonts w:ascii="Tahoma" w:hAnsi="Tahoma" w:cs="Tahoma"/>
          <w:b/>
          <w:i/>
          <w:sz w:val="18"/>
          <w:szCs w:val="18"/>
        </w:rPr>
        <w:t xml:space="preserve"> v</w:t>
      </w:r>
      <w:r w:rsidRPr="00FB7C88">
        <w:rPr>
          <w:rFonts w:ascii="Tahoma" w:hAnsi="Tahoma" w:cs="Tahoma"/>
          <w:b/>
          <w:i/>
          <w:sz w:val="18"/>
          <w:szCs w:val="18"/>
        </w:rPr>
        <w:t>š</w:t>
      </w:r>
      <w:r w:rsidRPr="00FB7C88">
        <w:rPr>
          <w:rFonts w:ascii="Tahoma" w:hAnsi="Tahoma" w:cs="Tahoma"/>
          <w:b/>
          <w:i/>
          <w:sz w:val="18"/>
          <w:szCs w:val="18"/>
        </w:rPr>
        <w:t>ak v</w:t>
      </w:r>
      <w:r w:rsidRPr="00FB7C88">
        <w:rPr>
          <w:rFonts w:ascii="Tahoma" w:hAnsi="Tahoma" w:cs="Tahoma"/>
          <w:b/>
          <w:i/>
          <w:sz w:val="18"/>
          <w:szCs w:val="18"/>
        </w:rPr>
        <w:t>ěč</w:t>
      </w:r>
      <w:r w:rsidRPr="00FB7C88">
        <w:rPr>
          <w:rFonts w:ascii="Tahoma" w:hAnsi="Tahoma" w:cs="Tahoma"/>
          <w:b/>
          <w:i/>
          <w:sz w:val="18"/>
          <w:szCs w:val="18"/>
        </w:rPr>
        <w:t>n</w:t>
      </w:r>
      <w:r w:rsidRPr="00FB7C88">
        <w:rPr>
          <w:rFonts w:ascii="Tahoma" w:hAnsi="Tahoma" w:cs="Tahoma"/>
          <w:b/>
          <w:i/>
          <w:sz w:val="18"/>
          <w:szCs w:val="18"/>
        </w:rPr>
        <w:t>é</w:t>
      </w:r>
      <w:r w:rsidRPr="00FB7C88">
        <w:rPr>
          <w:rFonts w:ascii="Tahoma" w:hAnsi="Tahoma" w:cs="Tahoma"/>
          <w:b/>
          <w:i/>
          <w:sz w:val="18"/>
          <w:szCs w:val="18"/>
        </w:rPr>
        <w:t xml:space="preserve">. </w:t>
      </w:r>
    </w:p>
    <w:p w:rsidR="00000000" w:rsidRPr="00FB7C88" w:rsidRDefault="00FB7C88" w:rsidP="00FB7C88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FB7C88" w:rsidRDefault="00FB7C88" w:rsidP="00FB7C88">
      <w:pPr>
        <w:rPr>
          <w:rFonts w:ascii="Tahoma" w:hAnsi="Tahoma" w:cs="Tahoma"/>
          <w:b/>
          <w:i/>
          <w:sz w:val="18"/>
          <w:szCs w:val="18"/>
        </w:rPr>
      </w:pPr>
      <w:r w:rsidRPr="00FB7C88">
        <w:rPr>
          <w:rFonts w:ascii="Tahoma" w:hAnsi="Tahoma" w:cs="Tahoma"/>
          <w:b/>
          <w:i/>
          <w:sz w:val="18"/>
          <w:szCs w:val="18"/>
        </w:rPr>
        <w:t>Ří</w:t>
      </w:r>
      <w:r w:rsidRPr="00FB7C88">
        <w:rPr>
          <w:rFonts w:ascii="Tahoma" w:hAnsi="Tahoma" w:cs="Tahoma"/>
          <w:b/>
          <w:i/>
          <w:sz w:val="18"/>
          <w:szCs w:val="18"/>
        </w:rPr>
        <w:t xml:space="preserve">m 10, 17: </w:t>
      </w:r>
      <w:r w:rsidRPr="00FB7C88">
        <w:rPr>
          <w:rFonts w:ascii="Tahoma" w:hAnsi="Tahoma" w:cs="Tahoma"/>
          <w:b/>
          <w:i/>
          <w:sz w:val="18"/>
          <w:szCs w:val="18"/>
        </w:rPr>
        <w:t>V</w:t>
      </w:r>
      <w:r w:rsidRPr="00FB7C88">
        <w:rPr>
          <w:rFonts w:ascii="Tahoma" w:hAnsi="Tahoma" w:cs="Tahoma"/>
          <w:b/>
          <w:i/>
          <w:sz w:val="18"/>
          <w:szCs w:val="18"/>
        </w:rPr>
        <w:t>í</w:t>
      </w:r>
      <w:r w:rsidRPr="00FB7C88">
        <w:rPr>
          <w:rFonts w:ascii="Tahoma" w:hAnsi="Tahoma" w:cs="Tahoma"/>
          <w:b/>
          <w:i/>
          <w:sz w:val="18"/>
          <w:szCs w:val="18"/>
        </w:rPr>
        <w:t>ra je tedy ze zv</w:t>
      </w:r>
      <w:r w:rsidRPr="00FB7C88">
        <w:rPr>
          <w:rFonts w:ascii="Tahoma" w:hAnsi="Tahoma" w:cs="Tahoma"/>
          <w:b/>
          <w:i/>
          <w:sz w:val="18"/>
          <w:szCs w:val="18"/>
        </w:rPr>
        <w:t>ě</w:t>
      </w:r>
      <w:r w:rsidRPr="00FB7C88">
        <w:rPr>
          <w:rFonts w:ascii="Tahoma" w:hAnsi="Tahoma" w:cs="Tahoma"/>
          <w:b/>
          <w:i/>
          <w:sz w:val="18"/>
          <w:szCs w:val="18"/>
        </w:rPr>
        <w:t>stov</w:t>
      </w:r>
      <w:r w:rsidRPr="00FB7C88">
        <w:rPr>
          <w:rFonts w:ascii="Tahoma" w:hAnsi="Tahoma" w:cs="Tahoma"/>
          <w:b/>
          <w:i/>
          <w:sz w:val="18"/>
          <w:szCs w:val="18"/>
        </w:rPr>
        <w:t>á</w:t>
      </w:r>
      <w:r w:rsidRPr="00FB7C88">
        <w:rPr>
          <w:rFonts w:ascii="Tahoma" w:hAnsi="Tahoma" w:cs="Tahoma"/>
          <w:b/>
          <w:i/>
          <w:sz w:val="18"/>
          <w:szCs w:val="18"/>
        </w:rPr>
        <w:t>n</w:t>
      </w:r>
      <w:r w:rsidRPr="00FB7C88">
        <w:rPr>
          <w:rFonts w:ascii="Tahoma" w:hAnsi="Tahoma" w:cs="Tahoma"/>
          <w:b/>
          <w:i/>
          <w:sz w:val="18"/>
          <w:szCs w:val="18"/>
        </w:rPr>
        <w:t>í</w:t>
      </w:r>
      <w:r w:rsidRPr="00FB7C88">
        <w:rPr>
          <w:rFonts w:ascii="Tahoma" w:hAnsi="Tahoma" w:cs="Tahoma"/>
          <w:b/>
          <w:i/>
          <w:sz w:val="18"/>
          <w:szCs w:val="18"/>
        </w:rPr>
        <w:t xml:space="preserve"> a zv</w:t>
      </w:r>
      <w:r w:rsidRPr="00FB7C88">
        <w:rPr>
          <w:rFonts w:ascii="Tahoma" w:hAnsi="Tahoma" w:cs="Tahoma"/>
          <w:b/>
          <w:i/>
          <w:sz w:val="18"/>
          <w:szCs w:val="18"/>
        </w:rPr>
        <w:t>ě</w:t>
      </w:r>
      <w:r w:rsidRPr="00FB7C88">
        <w:rPr>
          <w:rFonts w:ascii="Tahoma" w:hAnsi="Tahoma" w:cs="Tahoma"/>
          <w:b/>
          <w:i/>
          <w:sz w:val="18"/>
          <w:szCs w:val="18"/>
        </w:rPr>
        <w:t>stov</w:t>
      </w:r>
      <w:r w:rsidRPr="00FB7C88">
        <w:rPr>
          <w:rFonts w:ascii="Tahoma" w:hAnsi="Tahoma" w:cs="Tahoma"/>
          <w:b/>
          <w:i/>
          <w:sz w:val="18"/>
          <w:szCs w:val="18"/>
        </w:rPr>
        <w:t>á</w:t>
      </w:r>
      <w:r w:rsidRPr="00FB7C88">
        <w:rPr>
          <w:rFonts w:ascii="Tahoma" w:hAnsi="Tahoma" w:cs="Tahoma"/>
          <w:b/>
          <w:i/>
          <w:sz w:val="18"/>
          <w:szCs w:val="18"/>
        </w:rPr>
        <w:t>n</w:t>
      </w:r>
      <w:r w:rsidRPr="00FB7C88">
        <w:rPr>
          <w:rFonts w:ascii="Tahoma" w:hAnsi="Tahoma" w:cs="Tahoma"/>
          <w:b/>
          <w:i/>
          <w:sz w:val="18"/>
          <w:szCs w:val="18"/>
        </w:rPr>
        <w:t>í</w:t>
      </w:r>
      <w:r w:rsidRPr="00FB7C88">
        <w:rPr>
          <w:rFonts w:ascii="Tahoma" w:hAnsi="Tahoma" w:cs="Tahoma"/>
          <w:b/>
          <w:i/>
          <w:sz w:val="18"/>
          <w:szCs w:val="18"/>
        </w:rPr>
        <w:t xml:space="preserve"> z pov</w:t>
      </w:r>
      <w:r w:rsidRPr="00FB7C88">
        <w:rPr>
          <w:rFonts w:ascii="Tahoma" w:hAnsi="Tahoma" w:cs="Tahoma"/>
          <w:b/>
          <w:i/>
          <w:sz w:val="18"/>
          <w:szCs w:val="18"/>
        </w:rPr>
        <w:t>ěř</w:t>
      </w:r>
      <w:r w:rsidRPr="00FB7C88">
        <w:rPr>
          <w:rFonts w:ascii="Tahoma" w:hAnsi="Tahoma" w:cs="Tahoma"/>
          <w:b/>
          <w:i/>
          <w:sz w:val="18"/>
          <w:szCs w:val="18"/>
        </w:rPr>
        <w:t>en</w:t>
      </w:r>
      <w:r w:rsidRPr="00FB7C88">
        <w:rPr>
          <w:rFonts w:ascii="Tahoma" w:hAnsi="Tahoma" w:cs="Tahoma"/>
          <w:b/>
          <w:i/>
          <w:sz w:val="18"/>
          <w:szCs w:val="18"/>
        </w:rPr>
        <w:t>í</w:t>
      </w:r>
      <w:r w:rsidRPr="00FB7C88">
        <w:rPr>
          <w:rFonts w:ascii="Tahoma" w:hAnsi="Tahoma" w:cs="Tahoma"/>
          <w:b/>
          <w:i/>
          <w:sz w:val="18"/>
          <w:szCs w:val="18"/>
        </w:rPr>
        <w:t xml:space="preserve"> Kristova. </w:t>
      </w:r>
    </w:p>
    <w:p w:rsidR="00000000" w:rsidRPr="0078577D" w:rsidRDefault="00FB7C88">
      <w:pPr>
        <w:rPr>
          <w:rFonts w:ascii="Tahoma" w:hAnsi="Tahoma" w:cs="Tahoma"/>
          <w:sz w:val="22"/>
          <w:szCs w:val="22"/>
        </w:rPr>
      </w:pPr>
    </w:p>
    <w:p w:rsidR="00000000" w:rsidRPr="0078577D" w:rsidRDefault="00FB7C88">
      <w:pPr>
        <w:rPr>
          <w:rFonts w:ascii="Tahoma" w:hAnsi="Tahoma" w:cs="Tahoma"/>
          <w:sz w:val="22"/>
          <w:szCs w:val="22"/>
        </w:rPr>
      </w:pPr>
    </w:p>
    <w:sectPr w:rsidR="00000000" w:rsidRPr="0078577D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FB7C88">
      <w:r>
        <w:separator/>
      </w:r>
    </w:p>
  </w:endnote>
  <w:endnote w:type="continuationSeparator" w:id="0">
    <w:p w:rsidR="00000000" w:rsidRDefault="00FB7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00"/>
    <w:family w:val="auto"/>
    <w:notTrueType/>
    <w:pitch w:val="variable"/>
    <w:sig w:usb0="00000003" w:usb1="08070000" w:usb2="00000010" w:usb3="00000000" w:csb0="0002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Noto Serif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FB7C88">
      <w:r>
        <w:rPr>
          <w:rFonts w:eastAsia="Ubuntu"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000000" w:rsidRDefault="00FB7C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•"/>
      <w:lvlJc w:val="left"/>
      <w:pPr>
        <w:ind w:left="720" w:hanging="283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577D"/>
    <w:rsid w:val="0078577D"/>
    <w:rsid w:val="00B350DF"/>
    <w:rsid w:val="00FB7C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Times New Roman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Pr>
      <w:rFonts w:ascii="OpenSymbol" w:eastAsia="Times New Roman" w:hAnsi="OpenSymbol" w:cs="OpenSymbol"/>
    </w:rPr>
  </w:style>
  <w:style w:type="character" w:styleId="Siln">
    <w:name w:val="Strong"/>
    <w:basedOn w:val="Standardnpsmoodstavce"/>
    <w:uiPriority w:val="99"/>
    <w:qFormat/>
    <w:rPr>
      <w:b/>
      <w:bCs/>
    </w:rPr>
  </w:style>
  <w:style w:type="character" w:styleId="Hypertextovodkaz">
    <w:name w:val="Hyperlink"/>
    <w:basedOn w:val="Standardnpsmoodstavce"/>
    <w:uiPriority w:val="99"/>
    <w:rPr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pPr>
      <w:keepNext/>
      <w:spacing w:before="240" w:after="120"/>
    </w:pPr>
    <w:rPr>
      <w:sz w:val="28"/>
      <w:szCs w:val="28"/>
    </w:rPr>
  </w:style>
  <w:style w:type="paragraph" w:styleId="Zkladntext">
    <w:name w:val="Body Text"/>
    <w:basedOn w:val="Normln"/>
    <w:link w:val="ZkladntextChar"/>
    <w:uiPriority w:val="99"/>
    <w:pPr>
      <w:spacing w:after="140" w:line="276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Pr>
      <w:rFonts w:ascii="Ubuntu" w:eastAsia="Times New Roman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</w:style>
  <w:style w:type="paragraph" w:customStyle="1" w:styleId="Caption">
    <w:name w:val="Caption"/>
    <w:basedOn w:val="Normln"/>
    <w:uiPriority w:val="99"/>
    <w:pPr>
      <w:spacing w:before="120" w:after="120"/>
    </w:pPr>
    <w:rPr>
      <w:i/>
      <w:iCs/>
    </w:rPr>
  </w:style>
  <w:style w:type="paragraph" w:customStyle="1" w:styleId="Rejst3f3fk">
    <w:name w:val="Rejstř3fí3fk"/>
    <w:basedOn w:val="Normln"/>
    <w:uiPriority w:val="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ingsofprophecy.blogspo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2</cp:revision>
  <dcterms:created xsi:type="dcterms:W3CDTF">2026-01-07T20:23:00Z</dcterms:created>
  <dcterms:modified xsi:type="dcterms:W3CDTF">2026-01-07T20:23:00Z</dcterms:modified>
</cp:coreProperties>
</file>